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1F7BB" w14:textId="12247656" w:rsidR="006F1D24" w:rsidRPr="0018410D" w:rsidRDefault="0018410D" w:rsidP="0018410D">
      <w:pPr>
        <w:spacing w:before="71"/>
        <w:jc w:val="center"/>
        <w:rPr>
          <w:rFonts w:asciiTheme="minorHAnsi" w:eastAsia="Garamond" w:hAnsiTheme="minorHAnsi" w:cstheme="minorHAnsi"/>
          <w:sz w:val="24"/>
          <w:szCs w:val="24"/>
        </w:rPr>
      </w:pPr>
      <w:r w:rsidRPr="0018410D">
        <w:rPr>
          <w:rFonts w:asciiTheme="minorHAnsi" w:hAnsiTheme="minorHAnsi" w:cstheme="minorHAnsi"/>
          <w:sz w:val="24"/>
          <w:szCs w:val="24"/>
        </w:rPr>
        <w:t>Rylee Whitworth</w:t>
      </w:r>
      <w:r w:rsidRPr="0018410D">
        <w:rPr>
          <w:rFonts w:asciiTheme="minorHAnsi" w:hAnsiTheme="minorHAnsi" w:cstheme="minorHAnsi"/>
          <w:sz w:val="24"/>
          <w:szCs w:val="24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Busines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s</w:t>
      </w:r>
      <w:r w:rsidRPr="0018410D">
        <w:rPr>
          <w:rFonts w:asciiTheme="minorHAnsi" w:eastAsia="Garamond" w:hAnsiTheme="minorHAnsi" w:cstheme="minorHAnsi"/>
          <w:b/>
          <w:spacing w:val="-10"/>
          <w:sz w:val="24"/>
          <w:szCs w:val="24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Adm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i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n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i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s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t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ra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ti</w:t>
      </w:r>
      <w:r w:rsidRPr="0018410D">
        <w:rPr>
          <w:rFonts w:asciiTheme="minorHAnsi" w:eastAsia="Garamond" w:hAnsiTheme="minorHAnsi" w:cstheme="minorHAnsi"/>
          <w:b/>
          <w:spacing w:val="1"/>
          <w:sz w:val="24"/>
          <w:szCs w:val="24"/>
        </w:rPr>
        <w:t>o</w:t>
      </w:r>
      <w:r w:rsidRPr="0018410D">
        <w:rPr>
          <w:rFonts w:asciiTheme="minorHAnsi" w:eastAsia="Garamond" w:hAnsiTheme="minorHAnsi" w:cstheme="minorHAnsi"/>
          <w:b/>
          <w:sz w:val="24"/>
          <w:szCs w:val="24"/>
        </w:rPr>
        <w:t>n</w:t>
      </w:r>
    </w:p>
    <w:p w14:paraId="72AA0162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55195E72" w14:textId="64FDF488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sona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info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mation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2"/>
        <w:gridCol w:w="3044"/>
        <w:gridCol w:w="2279"/>
        <w:gridCol w:w="3254"/>
      </w:tblGrid>
      <w:tr w:rsidR="006F1D24" w:rsidRPr="0018410D" w14:paraId="159FB8B7" w14:textId="77777777" w:rsidTr="0018410D">
        <w:trPr>
          <w:trHeight w:hRule="exact" w:val="505"/>
        </w:trPr>
        <w:tc>
          <w:tcPr>
            <w:tcW w:w="1262" w:type="dxa"/>
          </w:tcPr>
          <w:p w14:paraId="49493087" w14:textId="77777777" w:rsidR="006F1D24" w:rsidRPr="0018410D" w:rsidRDefault="006F1D24" w:rsidP="0018410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D78137" w14:textId="77777777" w:rsidR="006F1D24" w:rsidRPr="0018410D" w:rsidRDefault="0018410D" w:rsidP="0018410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dd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ss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044" w:type="dxa"/>
          </w:tcPr>
          <w:p w14:paraId="4184CA1C" w14:textId="77777777" w:rsidR="006F1D24" w:rsidRPr="0018410D" w:rsidRDefault="006F1D24" w:rsidP="0018410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4A77AE" w14:textId="77777777" w:rsidR="006F1D24" w:rsidRPr="0018410D" w:rsidRDefault="0018410D" w:rsidP="0018410D">
            <w:pPr>
              <w:ind w:left="18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126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2</w:t>
            </w:r>
            <w:r w:rsidRPr="0018410D">
              <w:rPr>
                <w:rFonts w:asciiTheme="minorHAnsi" w:eastAsia="Garamond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Sp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ng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w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D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r</w:t>
            </w:r>
          </w:p>
        </w:tc>
        <w:tc>
          <w:tcPr>
            <w:tcW w:w="2279" w:type="dxa"/>
          </w:tcPr>
          <w:p w14:paraId="29DE0A15" w14:textId="77777777" w:rsidR="006F1D24" w:rsidRPr="0018410D" w:rsidRDefault="006F1D24" w:rsidP="0018410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358020" w14:textId="77777777" w:rsidR="006F1D24" w:rsidRPr="0018410D" w:rsidRDefault="0018410D" w:rsidP="0018410D">
            <w:pPr>
              <w:ind w:left="107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N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ona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li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y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254" w:type="dxa"/>
          </w:tcPr>
          <w:p w14:paraId="0D8123D2" w14:textId="77777777" w:rsidR="006F1D24" w:rsidRPr="0018410D" w:rsidRDefault="006F1D24" w:rsidP="0018410D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47DAC0" w14:textId="77777777" w:rsidR="006F1D24" w:rsidRPr="0018410D" w:rsidRDefault="0018410D" w:rsidP="0018410D">
            <w:pPr>
              <w:ind w:left="21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h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il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ea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n</w:t>
            </w:r>
          </w:p>
        </w:tc>
      </w:tr>
      <w:tr w:rsidR="006F1D24" w:rsidRPr="0018410D" w14:paraId="273F1CDC" w14:textId="77777777" w:rsidTr="0018410D">
        <w:trPr>
          <w:trHeight w:hRule="exact" w:val="247"/>
        </w:trPr>
        <w:tc>
          <w:tcPr>
            <w:tcW w:w="1262" w:type="dxa"/>
          </w:tcPr>
          <w:p w14:paraId="2B7E0A77" w14:textId="77777777" w:rsidR="006F1D24" w:rsidRPr="0018410D" w:rsidRDefault="0018410D" w:rsidP="0018410D">
            <w:pPr>
              <w:spacing w:before="1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ll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.</w:t>
            </w:r>
            <w:r w:rsidRPr="0018410D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Phone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044" w:type="dxa"/>
          </w:tcPr>
          <w:p w14:paraId="1D6443BC" w14:textId="77777777" w:rsidR="006F1D24" w:rsidRPr="0018410D" w:rsidRDefault="0018410D" w:rsidP="0018410D">
            <w:pPr>
              <w:spacing w:before="1"/>
              <w:ind w:left="19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510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508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8242</w:t>
            </w:r>
          </w:p>
        </w:tc>
        <w:tc>
          <w:tcPr>
            <w:tcW w:w="2279" w:type="dxa"/>
          </w:tcPr>
          <w:p w14:paraId="2A87483C" w14:textId="77777777" w:rsidR="006F1D24" w:rsidRPr="0018410D" w:rsidRDefault="0018410D" w:rsidP="0018410D">
            <w:pPr>
              <w:spacing w:before="1"/>
              <w:ind w:left="107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st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u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:</w:t>
            </w:r>
          </w:p>
        </w:tc>
        <w:tc>
          <w:tcPr>
            <w:tcW w:w="3254" w:type="dxa"/>
          </w:tcPr>
          <w:p w14:paraId="22EADD78" w14:textId="77777777" w:rsidR="006F1D24" w:rsidRPr="0018410D" w:rsidRDefault="0018410D" w:rsidP="0018410D">
            <w:pPr>
              <w:spacing w:before="1"/>
              <w:ind w:left="21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rr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d</w:t>
            </w:r>
          </w:p>
        </w:tc>
      </w:tr>
      <w:tr w:rsidR="0018410D" w:rsidRPr="0018410D" w14:paraId="7B3328E1" w14:textId="77777777" w:rsidTr="0018410D">
        <w:trPr>
          <w:gridAfter w:val="2"/>
          <w:wAfter w:w="5533" w:type="dxa"/>
          <w:trHeight w:hRule="exact" w:val="330"/>
        </w:trPr>
        <w:tc>
          <w:tcPr>
            <w:tcW w:w="1262" w:type="dxa"/>
          </w:tcPr>
          <w:p w14:paraId="3B42FCB6" w14:textId="77777777" w:rsidR="0018410D" w:rsidRPr="0018410D" w:rsidRDefault="0018410D" w:rsidP="0018410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il</w:t>
            </w:r>
            <w:r w:rsidRPr="0018410D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:</w:t>
            </w:r>
          </w:p>
        </w:tc>
        <w:tc>
          <w:tcPr>
            <w:tcW w:w="3044" w:type="dxa"/>
          </w:tcPr>
          <w:p w14:paraId="13E5B553" w14:textId="1C2DA580" w:rsidR="0018410D" w:rsidRPr="0018410D" w:rsidRDefault="0018410D" w:rsidP="0018410D">
            <w:pPr>
              <w:ind w:left="19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hyperlink r:id="rId5" w:history="1">
              <w:r w:rsidRPr="00D26B83">
                <w:rPr>
                  <w:rStyle w:val="Hyperlink"/>
                  <w:rFonts w:asciiTheme="minorHAnsi" w:eastAsia="Garamond" w:hAnsiTheme="minorHAnsi" w:cstheme="minorHAnsi"/>
                  <w:i/>
                  <w:spacing w:val="1"/>
                  <w:w w:val="102"/>
                  <w:position w:val="1"/>
                  <w:sz w:val="22"/>
                  <w:szCs w:val="22"/>
                </w:rPr>
                <w:t>rylee@gmail.com</w:t>
              </w:r>
            </w:hyperlink>
          </w:p>
        </w:tc>
      </w:tr>
    </w:tbl>
    <w:p w14:paraId="2346DF48" w14:textId="77777777" w:rsidR="0018410D" w:rsidRDefault="0018410D" w:rsidP="0018410D">
      <w:pPr>
        <w:spacing w:before="32"/>
        <w:rPr>
          <w:rFonts w:asciiTheme="minorHAnsi" w:hAnsiTheme="minorHAnsi" w:cstheme="minorHAnsi"/>
          <w:sz w:val="22"/>
          <w:szCs w:val="22"/>
        </w:rPr>
      </w:pPr>
    </w:p>
    <w:p w14:paraId="76738584" w14:textId="1E32F0A6" w:rsidR="006F1D24" w:rsidRPr="0018410D" w:rsidRDefault="0018410D" w:rsidP="0018410D">
      <w:pPr>
        <w:spacing w:before="32"/>
        <w:ind w:firstLine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Professiona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ienc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73EF74A9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445B5F9F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2017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:                      </w:t>
      </w:r>
      <w:r w:rsidRPr="0018410D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Tu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rsit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007023B8" w14:textId="77777777" w:rsidR="006F1D24" w:rsidRPr="0018410D" w:rsidRDefault="0018410D" w:rsidP="0018410D">
      <w:pPr>
        <w:spacing w:before="13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V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esso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z w:val="22"/>
          <w:szCs w:val="22"/>
        </w:rPr>
        <w:t>/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</w:p>
    <w:p w14:paraId="6916EBDC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F634299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2008</w:t>
      </w:r>
      <w:r w:rsidRPr="0018410D">
        <w:rPr>
          <w:rFonts w:asciiTheme="minorHAnsi" w:eastAsia="Garamond" w:hAnsiTheme="minorHAnsi" w:cstheme="minorHAnsi"/>
          <w:sz w:val="22"/>
          <w:szCs w:val="22"/>
        </w:rPr>
        <w:t>-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un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2011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:    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ST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0DFEA733" w14:textId="77777777" w:rsidR="006F1D24" w:rsidRPr="0018410D" w:rsidRDefault="0018410D" w:rsidP="0018410D">
      <w:pPr>
        <w:spacing w:before="8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cono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ys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z w:val="22"/>
          <w:szCs w:val="22"/>
        </w:rPr>
        <w:t>/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ago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7D610B2B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F660F1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2007</w:t>
      </w:r>
      <w:r w:rsidRPr="0018410D">
        <w:rPr>
          <w:rFonts w:asciiTheme="minorHAnsi" w:eastAsia="Garamond" w:hAnsiTheme="minorHAnsi" w:cstheme="minorHAnsi"/>
          <w:sz w:val="22"/>
          <w:szCs w:val="22"/>
        </w:rPr>
        <w:t>-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2008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:    </w:t>
      </w:r>
      <w:r w:rsidRPr="0018410D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CU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RU</w:t>
      </w:r>
      <w:r w:rsidRPr="0018410D">
        <w:rPr>
          <w:rFonts w:asciiTheme="minorHAnsi" w:eastAsia="Garamond" w:hAnsiTheme="minorHAnsi" w:cstheme="minorHAnsi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Pen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nd)</w:t>
      </w:r>
    </w:p>
    <w:p w14:paraId="1CF1BBD2" w14:textId="77777777" w:rsidR="006F1D24" w:rsidRPr="0018410D" w:rsidRDefault="0018410D" w:rsidP="0018410D">
      <w:pPr>
        <w:spacing w:before="13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ade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ys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z w:val="22"/>
          <w:szCs w:val="22"/>
        </w:rPr>
        <w:t>/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ago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00BF1899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06B8D704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Educat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0FA76172" w14:textId="77777777" w:rsidR="006F1D24" w:rsidRPr="0018410D" w:rsidRDefault="006F1D24" w:rsidP="0018410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3521015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4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7          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</w:p>
    <w:p w14:paraId="1E3FBBEA" w14:textId="77777777" w:rsidR="006F1D24" w:rsidRPr="0018410D" w:rsidRDefault="0018410D" w:rsidP="0018410D">
      <w:pPr>
        <w:spacing w:before="8"/>
        <w:ind w:left="2277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Ph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3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ey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0E18C206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6D814A1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4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3          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</w:p>
    <w:p w14:paraId="0A9C4407" w14:textId="77777777" w:rsidR="006F1D24" w:rsidRPr="0018410D" w:rsidRDefault="0018410D" w:rsidP="0018410D">
      <w:pPr>
        <w:spacing w:before="13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ey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.</w:t>
      </w:r>
    </w:p>
    <w:p w14:paraId="27EA645C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618F084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>§</w:t>
      </w: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18410D">
        <w:rPr>
          <w:rFonts w:asciiTheme="minorHAnsi" w:eastAsia="Microsoft Sans Serif" w:hAnsiTheme="minorHAnsi" w:cstheme="minorHAnsi"/>
          <w:spacing w:val="4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200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9          </w:t>
      </w:r>
      <w:r w:rsidRPr="0018410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VER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DA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65CFE2A6" w14:textId="77777777" w:rsidR="006F1D24" w:rsidRPr="0018410D" w:rsidRDefault="0018410D" w:rsidP="0018410D">
      <w:pPr>
        <w:spacing w:before="13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b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cono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/San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ago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7336ED51" w14:textId="77777777" w:rsidR="006F1D24" w:rsidRPr="0018410D" w:rsidRDefault="0018410D" w:rsidP="0018410D">
      <w:pPr>
        <w:spacing w:before="8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Indus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ng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nee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/San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ago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1D3B35AA" w14:textId="77777777" w:rsidR="006F1D24" w:rsidRPr="0018410D" w:rsidRDefault="006F1D24" w:rsidP="0018410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DFF83A" w14:textId="77777777" w:rsidR="006F1D24" w:rsidRPr="0018410D" w:rsidRDefault="0018410D" w:rsidP="0018410D">
      <w:pPr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Area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Exper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69DD091F" w14:textId="77777777" w:rsidR="0018410D" w:rsidRDefault="0018410D" w:rsidP="0018410D">
      <w:pPr>
        <w:spacing w:before="9"/>
        <w:ind w:left="153" w:right="1941"/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</w:pPr>
    </w:p>
    <w:p w14:paraId="4442B27F" w14:textId="1B9CCFCF" w:rsidR="006F1D24" w:rsidRPr="0018410D" w:rsidRDefault="0018410D" w:rsidP="0018410D">
      <w:pPr>
        <w:spacing w:before="9"/>
        <w:ind w:left="153" w:right="1941"/>
        <w:rPr>
          <w:rFonts w:asciiTheme="minorHAnsi" w:eastAsia="Garamond" w:hAnsiTheme="minorHAnsi" w:cstheme="minorHAnsi"/>
          <w:sz w:val="22"/>
          <w:szCs w:val="22"/>
        </w:rPr>
        <w:sectPr w:rsidR="006F1D24" w:rsidRPr="0018410D">
          <w:pgSz w:w="12240" w:h="15840"/>
          <w:pgMar w:top="1060" w:right="1100" w:bottom="280" w:left="980" w:header="720" w:footer="720" w:gutter="0"/>
          <w:cols w:space="720"/>
        </w:sectPr>
      </w:pP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nance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eho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pp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oecono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</w:p>
    <w:p w14:paraId="4DC67B7E" w14:textId="77777777" w:rsidR="006F1D24" w:rsidRPr="0018410D" w:rsidRDefault="0018410D" w:rsidP="0018410D">
      <w:pPr>
        <w:spacing w:before="71"/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lastRenderedPageBreak/>
        <w:t>Teach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Expe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enc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527C63F1" w14:textId="77777777" w:rsidR="006F1D24" w:rsidRPr="0018410D" w:rsidRDefault="0018410D" w:rsidP="0018410D">
      <w:pPr>
        <w:spacing w:before="9"/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__________________________________________________________________________________</w:t>
      </w:r>
      <w:r w:rsidRPr="0018410D">
        <w:rPr>
          <w:rFonts w:asciiTheme="minorHAnsi" w:eastAsia="Garamond" w:hAnsiTheme="minorHAnsi" w:cstheme="minorHAnsi"/>
          <w:b/>
          <w:spacing w:val="1"/>
          <w:w w:val="102"/>
          <w:sz w:val="22"/>
          <w:szCs w:val="22"/>
        </w:rPr>
        <w:t>_</w:t>
      </w:r>
      <w:r w:rsidRPr="0018410D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_______</w:t>
      </w:r>
    </w:p>
    <w:p w14:paraId="09130638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39E25AE0" w14:textId="77777777" w:rsidR="006F1D24" w:rsidRPr="0018410D" w:rsidRDefault="006F1D24" w:rsidP="0018410D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0"/>
        <w:gridCol w:w="4926"/>
        <w:gridCol w:w="3318"/>
      </w:tblGrid>
      <w:tr w:rsidR="006F1D24" w:rsidRPr="0018410D" w14:paraId="5C408506" w14:textId="77777777">
        <w:trPr>
          <w:trHeight w:hRule="exact" w:val="7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14:paraId="3BC5169F" w14:textId="77777777" w:rsidR="006F1D24" w:rsidRPr="0018410D" w:rsidRDefault="0018410D" w:rsidP="0018410D">
            <w:pPr>
              <w:spacing w:before="84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§   </w:t>
            </w:r>
            <w:r w:rsidRPr="0018410D">
              <w:rPr>
                <w:rFonts w:asciiTheme="minorHAnsi" w:eastAsia="Microsoft Sans Serif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2017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1301A409" w14:textId="77777777" w:rsidR="006F1D24" w:rsidRPr="0018410D" w:rsidRDefault="0018410D" w:rsidP="0018410D">
            <w:pPr>
              <w:spacing w:before="84"/>
              <w:ind w:left="46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Tu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an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e</w:t>
            </w:r>
          </w:p>
          <w:p w14:paraId="40FEB1AE" w14:textId="77777777" w:rsidR="006F1D24" w:rsidRPr="0018410D" w:rsidRDefault="0018410D" w:rsidP="0018410D">
            <w:pPr>
              <w:spacing w:before="8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nanc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ode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nde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8410D">
              <w:rPr>
                <w:rFonts w:asciiTheme="minorHAnsi" w:eastAsia="Garamond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&amp;</w:t>
            </w:r>
            <w:r w:rsidRPr="0018410D">
              <w:rPr>
                <w:rFonts w:asciiTheme="minorHAnsi" w:eastAsia="Garamond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B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)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05F333D6" w14:textId="77777777" w:rsidR="006F1D24" w:rsidRPr="0018410D" w:rsidRDefault="006F1D24" w:rsidP="0018410D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84121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76527" w14:textId="77777777" w:rsidR="006F1D24" w:rsidRPr="0018410D" w:rsidRDefault="0018410D" w:rsidP="0018410D">
            <w:pPr>
              <w:ind w:left="963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l </w:t>
            </w:r>
            <w:r w:rsidRPr="0018410D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7</w:t>
            </w:r>
          </w:p>
        </w:tc>
      </w:tr>
      <w:tr w:rsidR="006F1D24" w:rsidRPr="0018410D" w14:paraId="075B53DD" w14:textId="77777777">
        <w:trPr>
          <w:trHeight w:hRule="exact" w:val="619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14:paraId="323C1AB0" w14:textId="77777777" w:rsidR="006F1D24" w:rsidRPr="0018410D" w:rsidRDefault="006F1D24" w:rsidP="0018410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D88DCE" w14:textId="77777777" w:rsidR="006F1D24" w:rsidRPr="0018410D" w:rsidRDefault="0018410D" w:rsidP="0018410D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§   </w:t>
            </w:r>
            <w:r w:rsidRPr="0018410D">
              <w:rPr>
                <w:rFonts w:asciiTheme="minorHAnsi" w:eastAsia="Microsoft Sans Serif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2013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2016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7CC4F6B1" w14:textId="77777777" w:rsidR="006F1D24" w:rsidRPr="0018410D" w:rsidRDefault="006F1D24" w:rsidP="0018410D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38E2DB" w14:textId="77777777" w:rsidR="006F1D24" w:rsidRPr="0018410D" w:rsidRDefault="0018410D" w:rsidP="0018410D">
            <w:pPr>
              <w:ind w:left="46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Be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k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y</w:t>
            </w:r>
          </w:p>
          <w:p w14:paraId="4063BD75" w14:textId="77777777" w:rsidR="006F1D24" w:rsidRPr="0018410D" w:rsidRDefault="0018410D" w:rsidP="0018410D">
            <w:pPr>
              <w:spacing w:before="13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oecono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B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)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4D67F96F" w14:textId="77777777" w:rsidR="006F1D24" w:rsidRPr="0018410D" w:rsidRDefault="006F1D24" w:rsidP="0018410D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D8FF8D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D0911A" w14:textId="77777777" w:rsidR="006F1D24" w:rsidRPr="0018410D" w:rsidRDefault="0018410D" w:rsidP="0018410D">
            <w:pPr>
              <w:ind w:left="100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Fa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</w:t>
            </w:r>
            <w:r w:rsidRPr="0018410D">
              <w:rPr>
                <w:rFonts w:asciiTheme="minorHAnsi" w:eastAsia="Garamond" w:hAnsiTheme="minorHAnsi" w:cstheme="minorHAnsi"/>
                <w:spacing w:val="-1"/>
                <w:w w:val="103"/>
                <w:sz w:val="22"/>
                <w:szCs w:val="22"/>
              </w:rPr>
              <w:t>3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2014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2015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2016</w:t>
            </w:r>
          </w:p>
        </w:tc>
      </w:tr>
      <w:tr w:rsidR="006F1D24" w:rsidRPr="0018410D" w14:paraId="5D3C3905" w14:textId="77777777">
        <w:trPr>
          <w:trHeight w:hRule="exact" w:val="58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14:paraId="55ACE85A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655A9ED5" w14:textId="77777777" w:rsidR="006F1D24" w:rsidRPr="0018410D" w:rsidRDefault="0018410D" w:rsidP="0018410D">
            <w:pPr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oecono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EM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B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)</w:t>
            </w:r>
          </w:p>
          <w:p w14:paraId="608C3EEC" w14:textId="77777777" w:rsidR="006F1D24" w:rsidRPr="0018410D" w:rsidRDefault="0018410D" w:rsidP="0018410D">
            <w:pPr>
              <w:spacing w:before="13"/>
              <w:ind w:left="495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h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MBA)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</w:tcPr>
          <w:p w14:paraId="7F56D300" w14:textId="77777777" w:rsidR="006F1D24" w:rsidRPr="0018410D" w:rsidRDefault="0018410D" w:rsidP="0018410D">
            <w:pPr>
              <w:ind w:left="977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Su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mm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r </w:t>
            </w:r>
            <w:r w:rsidRPr="0018410D">
              <w:rPr>
                <w:rFonts w:asciiTheme="minorHAnsi" w:eastAsia="Garamond" w:hAnsiTheme="minorHAnsi" w:cstheme="minorHAnsi"/>
                <w:spacing w:val="17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2015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2016</w:t>
            </w:r>
          </w:p>
          <w:p w14:paraId="40E99D16" w14:textId="77777777" w:rsidR="006F1D24" w:rsidRPr="0018410D" w:rsidRDefault="0018410D" w:rsidP="0018410D">
            <w:pPr>
              <w:spacing w:before="13"/>
              <w:ind w:left="99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Sp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 xml:space="preserve">g    </w:t>
            </w:r>
            <w:r w:rsidRPr="0018410D">
              <w:rPr>
                <w:rFonts w:asciiTheme="minorHAnsi" w:eastAsia="Garamond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</w:t>
            </w:r>
            <w:r w:rsidRPr="0018410D">
              <w:rPr>
                <w:rFonts w:asciiTheme="minorHAnsi" w:eastAsia="Garamond" w:hAnsiTheme="minorHAnsi" w:cstheme="minorHAnsi"/>
                <w:spacing w:val="6"/>
                <w:w w:val="103"/>
                <w:sz w:val="22"/>
                <w:szCs w:val="22"/>
              </w:rPr>
              <w:t>5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2017</w:t>
            </w:r>
          </w:p>
        </w:tc>
      </w:tr>
    </w:tbl>
    <w:p w14:paraId="6A646176" w14:textId="77777777" w:rsidR="006F1D24" w:rsidRPr="0018410D" w:rsidRDefault="006F1D24" w:rsidP="0018410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FBD43E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030A2957" w14:textId="77777777" w:rsidR="006F1D24" w:rsidRPr="0018410D" w:rsidRDefault="0018410D" w:rsidP="0018410D">
      <w:pPr>
        <w:spacing w:before="44"/>
        <w:ind w:left="15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4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0                        </w:t>
      </w:r>
      <w:r w:rsidRPr="0018410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VER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DA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E</w:t>
      </w:r>
    </w:p>
    <w:p w14:paraId="37E0A7C7" w14:textId="77777777" w:rsidR="006F1D24" w:rsidRPr="0018410D" w:rsidRDefault="0018410D" w:rsidP="0018410D">
      <w:pPr>
        <w:spacing w:before="8"/>
        <w:ind w:left="23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cono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nde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adua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eve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</w:t>
      </w:r>
      <w:r w:rsidRPr="0018410D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Fa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0</w:t>
      </w:r>
    </w:p>
    <w:p w14:paraId="4091477A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206FD70F" w14:textId="77777777" w:rsidR="006F1D24" w:rsidRPr="0018410D" w:rsidRDefault="006F1D24" w:rsidP="0018410D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4"/>
        <w:gridCol w:w="5032"/>
        <w:gridCol w:w="3209"/>
      </w:tblGrid>
      <w:tr w:rsidR="006F1D24" w:rsidRPr="0018410D" w14:paraId="126DFE10" w14:textId="77777777">
        <w:trPr>
          <w:trHeight w:hRule="exact" w:val="33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7D9A15B7" w14:textId="77777777" w:rsidR="006F1D24" w:rsidRPr="0018410D" w:rsidRDefault="0018410D" w:rsidP="0018410D">
            <w:pPr>
              <w:spacing w:before="84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§   </w:t>
            </w:r>
            <w:r w:rsidRPr="0018410D">
              <w:rPr>
                <w:rFonts w:asciiTheme="minorHAnsi" w:eastAsia="Microsoft Sans Serif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200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4</w:t>
            </w:r>
            <w:r w:rsidRPr="0018410D">
              <w:rPr>
                <w:rFonts w:asciiTheme="minorHAnsi" w:eastAsia="Garamond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–</w:t>
            </w:r>
            <w:r w:rsidRPr="0018410D">
              <w:rPr>
                <w:rFonts w:asciiTheme="minorHAnsi" w:eastAsia="Garamond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2008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1B400152" w14:textId="77777777" w:rsidR="006F1D24" w:rsidRPr="0018410D" w:rsidRDefault="0018410D" w:rsidP="0018410D">
            <w:pPr>
              <w:spacing w:before="84"/>
              <w:ind w:left="36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UN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VER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DA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18410D">
              <w:rPr>
                <w:rFonts w:asciiTheme="minorHAnsi" w:eastAsia="Garamond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D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pacing w:val="3"/>
                <w:w w:val="102"/>
                <w:sz w:val="22"/>
                <w:szCs w:val="22"/>
              </w:rPr>
              <w:t>H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E</w:t>
            </w:r>
          </w:p>
        </w:tc>
        <w:tc>
          <w:tcPr>
            <w:tcW w:w="3209" w:type="dxa"/>
            <w:vMerge w:val="restart"/>
            <w:tcBorders>
              <w:top w:val="nil"/>
              <w:left w:val="nil"/>
              <w:right w:val="nil"/>
            </w:tcBorders>
          </w:tcPr>
          <w:p w14:paraId="017F79BD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1D24" w:rsidRPr="0018410D" w14:paraId="4BC2B8EB" w14:textId="77777777">
        <w:trPr>
          <w:trHeight w:hRule="exact" w:val="247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20B85A59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5B6EBF97" w14:textId="77777777" w:rsidR="006F1D24" w:rsidRPr="0018410D" w:rsidRDefault="0018410D" w:rsidP="0018410D">
            <w:pPr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b/>
                <w:spacing w:val="3"/>
                <w:position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b/>
                <w:spacing w:val="2"/>
                <w:position w:val="1"/>
                <w:sz w:val="22"/>
                <w:szCs w:val="22"/>
              </w:rPr>
              <w:t>eache</w:t>
            </w:r>
            <w:r w:rsidRPr="0018410D">
              <w:rPr>
                <w:rFonts w:asciiTheme="minorHAnsi" w:eastAsia="Garamond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b/>
                <w:spacing w:val="19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b/>
                <w:spacing w:val="2"/>
                <w:w w:val="102"/>
                <w:position w:val="1"/>
                <w:sz w:val="22"/>
                <w:szCs w:val="22"/>
              </w:rPr>
              <w:t>ass</w:t>
            </w:r>
            <w:r w:rsidRPr="0018410D">
              <w:rPr>
                <w:rFonts w:asciiTheme="minorHAnsi" w:eastAsia="Garamond" w:hAnsiTheme="minorHAnsi" w:cstheme="minorHAnsi"/>
                <w:b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b/>
                <w:spacing w:val="2"/>
                <w:w w:val="102"/>
                <w:position w:val="1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b/>
                <w:spacing w:val="2"/>
                <w:w w:val="102"/>
                <w:position w:val="1"/>
                <w:sz w:val="22"/>
                <w:szCs w:val="22"/>
              </w:rPr>
              <w:t>an</w:t>
            </w:r>
            <w:r w:rsidRPr="0018410D">
              <w:rPr>
                <w:rFonts w:asciiTheme="minorHAnsi" w:eastAsia="Garamond" w:hAnsiTheme="minorHAnsi" w:cstheme="minorHAnsi"/>
                <w:b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b/>
                <w:w w:val="102"/>
                <w:position w:val="1"/>
                <w:sz w:val="22"/>
                <w:szCs w:val="22"/>
              </w:rPr>
              <w:t>:</w:t>
            </w:r>
          </w:p>
        </w:tc>
        <w:tc>
          <w:tcPr>
            <w:tcW w:w="3209" w:type="dxa"/>
            <w:vMerge/>
            <w:tcBorders>
              <w:left w:val="nil"/>
              <w:bottom w:val="nil"/>
              <w:right w:val="nil"/>
            </w:tcBorders>
          </w:tcPr>
          <w:p w14:paraId="42B8EF57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1D24" w:rsidRPr="0018410D" w14:paraId="63AEE2F1" w14:textId="77777777">
        <w:trPr>
          <w:trHeight w:hRule="exact" w:val="25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083CE0D2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22899CC7" w14:textId="77777777" w:rsidR="006F1D24" w:rsidRPr="0018410D" w:rsidRDefault="0018410D" w:rsidP="0018410D">
            <w:pPr>
              <w:spacing w:before="1"/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cono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nde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adua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14503285" w14:textId="77777777" w:rsidR="006F1D24" w:rsidRPr="0018410D" w:rsidRDefault="0018410D" w:rsidP="0018410D">
            <w:pPr>
              <w:spacing w:before="1"/>
              <w:ind w:left="17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4</w:t>
            </w:r>
          </w:p>
        </w:tc>
      </w:tr>
      <w:tr w:rsidR="006F1D24" w:rsidRPr="0018410D" w14:paraId="3D0B5173" w14:textId="77777777">
        <w:trPr>
          <w:trHeight w:hRule="exact" w:val="247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47453475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44FA3E7A" w14:textId="77777777" w:rsidR="006F1D24" w:rsidRPr="0018410D" w:rsidRDefault="0018410D" w:rsidP="0018410D">
            <w:pPr>
              <w:spacing w:before="1"/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nanc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U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nde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adua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4F3B9D38" w14:textId="77777777" w:rsidR="006F1D24" w:rsidRPr="0018410D" w:rsidRDefault="0018410D" w:rsidP="0018410D">
            <w:pPr>
              <w:spacing w:before="1"/>
              <w:ind w:left="1781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Fa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18410D">
              <w:rPr>
                <w:rFonts w:asciiTheme="minorHAnsi" w:eastAsia="Garamond" w:hAnsiTheme="minorHAnsi" w:cstheme="minorHAnsi"/>
                <w:spacing w:val="-1"/>
                <w:w w:val="103"/>
                <w:sz w:val="22"/>
                <w:szCs w:val="22"/>
              </w:rPr>
              <w:t>6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2007)</w:t>
            </w:r>
          </w:p>
        </w:tc>
      </w:tr>
      <w:tr w:rsidR="006F1D24" w:rsidRPr="0018410D" w14:paraId="71A6565C" w14:textId="77777777">
        <w:trPr>
          <w:trHeight w:hRule="exact" w:val="247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76407607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21FCCECD" w14:textId="77777777" w:rsidR="006F1D24" w:rsidRPr="0018410D" w:rsidRDefault="0018410D" w:rsidP="0018410D">
            <w:pPr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cono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tri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)</w:t>
            </w:r>
            <w:r w:rsidRPr="0018410D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,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7A964372" w14:textId="77777777" w:rsidR="006F1D24" w:rsidRPr="0018410D" w:rsidRDefault="0018410D" w:rsidP="0018410D">
            <w:pPr>
              <w:ind w:left="179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Sp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2008</w:t>
            </w:r>
          </w:p>
        </w:tc>
      </w:tr>
      <w:tr w:rsidR="006F1D24" w:rsidRPr="0018410D" w14:paraId="55EBBB65" w14:textId="77777777">
        <w:trPr>
          <w:trHeight w:hRule="exact" w:val="247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154C01A2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1FE76138" w14:textId="77777777" w:rsidR="006F1D24" w:rsidRPr="0018410D" w:rsidRDefault="0018410D" w:rsidP="0018410D">
            <w:pPr>
              <w:spacing w:before="1"/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ac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oecono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)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,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0A89721F" w14:textId="77777777" w:rsidR="006F1D24" w:rsidRPr="0018410D" w:rsidRDefault="0018410D" w:rsidP="0018410D">
            <w:pPr>
              <w:spacing w:before="1"/>
              <w:ind w:left="1814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Fa</w:t>
            </w:r>
            <w:r w:rsidRPr="0018410D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18410D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8</w:t>
            </w:r>
          </w:p>
        </w:tc>
      </w:tr>
      <w:tr w:rsidR="006F1D24" w:rsidRPr="0018410D" w14:paraId="05B5E3D7" w14:textId="77777777">
        <w:trPr>
          <w:trHeight w:hRule="exact" w:val="330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4F80EB01" w14:textId="77777777" w:rsidR="006F1D24" w:rsidRPr="0018410D" w:rsidRDefault="006F1D24" w:rsidP="001841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nil"/>
            </w:tcBorders>
          </w:tcPr>
          <w:p w14:paraId="1FC472FC" w14:textId="77777777" w:rsidR="006F1D24" w:rsidRPr="0018410D" w:rsidRDefault="0018410D" w:rsidP="0018410D">
            <w:pPr>
              <w:ind w:left="39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ac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oecono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18410D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I</w:t>
            </w:r>
            <w:r w:rsidRPr="0018410D">
              <w:rPr>
                <w:rFonts w:asciiTheme="minorHAnsi" w:eastAsia="Garamond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(</w:t>
            </w:r>
            <w:r w:rsidRPr="0018410D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</w:t>
            </w:r>
            <w:r w:rsidRPr="0018410D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</w:t>
            </w:r>
            <w:r w:rsidRPr="0018410D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)</w:t>
            </w:r>
            <w:r w:rsidRPr="0018410D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.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4E7BFD6B" w14:textId="77777777" w:rsidR="006F1D24" w:rsidRPr="0018410D" w:rsidRDefault="0018410D" w:rsidP="0018410D">
            <w:pPr>
              <w:ind w:left="178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Sp</w:t>
            </w:r>
            <w:r w:rsidRPr="0018410D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ri</w:t>
            </w:r>
            <w:r w:rsidRPr="0018410D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18410D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18410D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18410D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200</w:t>
            </w:r>
            <w:r w:rsidRPr="0018410D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8</w:t>
            </w:r>
          </w:p>
        </w:tc>
      </w:tr>
    </w:tbl>
    <w:p w14:paraId="2DF26D26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48520D91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0EDF4773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C4BD1A" w14:textId="77777777" w:rsidR="006F1D24" w:rsidRPr="0018410D" w:rsidRDefault="0018410D" w:rsidP="0018410D">
      <w:pPr>
        <w:spacing w:before="32"/>
        <w:ind w:left="153" w:right="718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owship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Awa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ds</w:t>
      </w:r>
    </w:p>
    <w:p w14:paraId="64975C5E" w14:textId="77777777" w:rsidR="006F1D24" w:rsidRPr="0018410D" w:rsidRDefault="0018410D" w:rsidP="0018410D">
      <w:pPr>
        <w:spacing w:before="9"/>
        <w:ind w:left="153" w:right="20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_________________________________________________________________________</w:t>
      </w:r>
    </w:p>
    <w:p w14:paraId="1DBF7EC2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6E8E93" w14:textId="77777777" w:rsidR="006F1D24" w:rsidRPr="0018410D" w:rsidRDefault="0018410D" w:rsidP="0018410D">
      <w:pPr>
        <w:ind w:left="153" w:right="10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ey</w:t>
      </w:r>
      <w:r w:rsidRPr="0018410D">
        <w:rPr>
          <w:rFonts w:asciiTheme="minorHAnsi" w:eastAsia="Garamond" w:hAnsiTheme="minorHAnsi" w:cstheme="minorHAnsi"/>
          <w:sz w:val="22"/>
          <w:szCs w:val="22"/>
        </w:rPr>
        <w:t>:</w:t>
      </w:r>
      <w:r w:rsidRPr="0018410D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adua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uden</w:t>
      </w:r>
      <w:r w:rsidRPr="0018410D">
        <w:rPr>
          <w:rFonts w:asciiTheme="minorHAnsi" w:eastAsia="Garamond" w:hAnsiTheme="minorHAnsi" w:cstheme="minorHAnsi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esea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2011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2012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3)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;  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aka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oun</w:t>
      </w:r>
      <w:r w:rsidRPr="0018410D">
        <w:rPr>
          <w:rFonts w:asciiTheme="minorHAnsi" w:eastAsia="Garamond" w:hAnsiTheme="minorHAnsi" w:cstheme="minorHAnsi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Leade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Fe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ll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oky</w:t>
      </w:r>
      <w:r w:rsidRPr="0018410D">
        <w:rPr>
          <w:rFonts w:asciiTheme="minorHAnsi" w:eastAsia="Garamond" w:hAnsiTheme="minorHAnsi" w:cstheme="minorHAnsi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Founda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2013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2014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5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Sy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lf</w:t>
      </w:r>
      <w:r w:rsidRPr="0018410D">
        <w:rPr>
          <w:rFonts w:asciiTheme="minorHAnsi" w:eastAsia="Garamond" w:hAnsiTheme="minorHAnsi" w:cstheme="minorHAnsi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sh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Toky</w:t>
      </w:r>
      <w:r w:rsidRPr="0018410D">
        <w:rPr>
          <w:rFonts w:asciiTheme="minorHAnsi" w:eastAsia="Garamond" w:hAnsiTheme="minorHAnsi" w:cstheme="minorHAnsi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Founda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2016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ave</w:t>
      </w:r>
      <w:r w:rsidRPr="0018410D">
        <w:rPr>
          <w:rFonts w:asciiTheme="minorHAnsi" w:eastAsia="Garamond" w:hAnsiTheme="minorHAnsi" w:cstheme="minorHAnsi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2014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2013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;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Su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Aw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2013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-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2014)</w:t>
      </w:r>
    </w:p>
    <w:p w14:paraId="6A607CC9" w14:textId="77777777" w:rsidR="006F1D24" w:rsidRPr="0018410D" w:rsidRDefault="006F1D24" w:rsidP="0018410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2A00DA1" w14:textId="77777777" w:rsidR="006F1D24" w:rsidRPr="0018410D" w:rsidRDefault="0018410D" w:rsidP="0018410D">
      <w:pPr>
        <w:ind w:left="153" w:right="845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Presen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ations</w:t>
      </w:r>
    </w:p>
    <w:p w14:paraId="21378E77" w14:textId="77777777" w:rsidR="006F1D24" w:rsidRPr="0018410D" w:rsidRDefault="0018410D" w:rsidP="0018410D">
      <w:pPr>
        <w:spacing w:before="9"/>
        <w:ind w:left="153" w:right="20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_________________________________________________________________________</w:t>
      </w:r>
    </w:p>
    <w:p w14:paraId="6B612ED0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A4DDBA0" w14:textId="77777777" w:rsidR="006F1D24" w:rsidRPr="0018410D" w:rsidRDefault="0018410D" w:rsidP="0018410D">
      <w:pPr>
        <w:ind w:left="153" w:right="1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</w:t>
      </w:r>
      <w:r w:rsidRPr="0018410D">
        <w:rPr>
          <w:rFonts w:asciiTheme="minorHAnsi" w:eastAsia="Garamond" w:hAnsiTheme="minorHAnsi" w:cstheme="minorHAnsi"/>
          <w:sz w:val="22"/>
          <w:szCs w:val="22"/>
        </w:rPr>
        <w:t>6</w:t>
      </w:r>
      <w:r w:rsidRPr="0018410D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nc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ude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chedu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ed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: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Londo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ch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Rea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Lunch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ay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Pub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Lunch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ay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Bus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nes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Pub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Lunch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ugus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OE</w:t>
      </w:r>
      <w:r w:rsidRPr="0018410D">
        <w:rPr>
          <w:rFonts w:asciiTheme="minorHAnsi" w:eastAsia="Garamond" w:hAnsiTheme="minorHAnsi" w:cstheme="minorHAnsi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Se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na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BP</w:t>
      </w:r>
      <w:r w:rsidRPr="0018410D">
        <w:rPr>
          <w:rFonts w:asciiTheme="minorHAnsi" w:eastAsia="Garamond" w:hAnsiTheme="minorHAnsi" w:cstheme="minorHAnsi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ence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Bos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ba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cono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oc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nne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ove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uck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w w:val="103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ece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67EF388D" w14:textId="77777777" w:rsidR="006F1D24" w:rsidRPr="0018410D" w:rsidRDefault="006F1D24" w:rsidP="0018410D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F597899" w14:textId="77777777" w:rsidR="006F1D24" w:rsidRPr="0018410D" w:rsidRDefault="0018410D" w:rsidP="0018410D">
      <w:pPr>
        <w:ind w:left="153" w:right="9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2015</w:t>
      </w:r>
      <w:r w:rsidRPr="0018410D">
        <w:rPr>
          <w:rFonts w:asciiTheme="minorHAnsi" w:eastAsia="Garamond" w:hAnsiTheme="minorHAnsi" w:cstheme="minorHAnsi"/>
          <w:sz w:val="22"/>
          <w:szCs w:val="22"/>
        </w:rPr>
        <w:t>:</w:t>
      </w:r>
      <w:r w:rsidRPr="0018410D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nes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Pub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Lunch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ay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Bus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nes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Pub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Lunch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k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ugus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ca</w:t>
      </w:r>
      <w:r w:rsidRPr="0018410D">
        <w:rPr>
          <w:rFonts w:asciiTheme="minorHAnsi" w:eastAsia="Garamond" w:hAnsiTheme="minorHAnsi" w:cstheme="minorHAnsi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cono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Se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Sep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06747DB2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3E06CFA9" w14:textId="77777777" w:rsidR="006F1D24" w:rsidRPr="0018410D" w:rsidRDefault="006F1D24" w:rsidP="0018410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595080" w14:textId="77777777" w:rsidR="006F1D24" w:rsidRPr="0018410D" w:rsidRDefault="0018410D" w:rsidP="0018410D">
      <w:pPr>
        <w:ind w:left="153" w:right="816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Workin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Paper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B720AA0" w14:textId="77777777" w:rsidR="006F1D24" w:rsidRPr="0018410D" w:rsidRDefault="0018410D" w:rsidP="0018410D">
      <w:pPr>
        <w:spacing w:before="9"/>
        <w:ind w:left="153" w:right="204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_________________________________________________________________________</w:t>
      </w:r>
    </w:p>
    <w:p w14:paraId="710E8AF1" w14:textId="77777777" w:rsidR="006F1D24" w:rsidRPr="0018410D" w:rsidRDefault="006F1D24" w:rsidP="0018410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5F53231" w14:textId="77777777" w:rsidR="006F1D24" w:rsidRPr="0018410D" w:rsidRDefault="0018410D" w:rsidP="0018410D">
      <w:pPr>
        <w:ind w:left="153" w:right="34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sz w:val="22"/>
          <w:szCs w:val="22"/>
        </w:rPr>
        <w:t>“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eo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aph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b/>
          <w:spacing w:val="-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Inequa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8410D">
        <w:rPr>
          <w:rFonts w:asciiTheme="minorHAnsi" w:eastAsia="Garamond" w:hAnsiTheme="minorHAnsi" w:cstheme="minorHAnsi"/>
          <w:b/>
          <w:spacing w:val="-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abo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ac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-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ase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ene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qu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ili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um</w:t>
      </w:r>
      <w:r w:rsidRPr="0018410D">
        <w:rPr>
          <w:rFonts w:asciiTheme="minorHAnsi" w:eastAsia="Garamond" w:hAnsiTheme="minorHAnsi" w:cstheme="minorHAnsi"/>
          <w:sz w:val="22"/>
          <w:szCs w:val="22"/>
        </w:rPr>
        <w:t>”</w:t>
      </w:r>
    </w:p>
    <w:p w14:paraId="3A935858" w14:textId="77777777" w:rsidR="006F1D24" w:rsidRPr="0018410D" w:rsidRDefault="006F1D24" w:rsidP="0018410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B0F9F1" w14:textId="77777777" w:rsidR="006F1D24" w:rsidRPr="0018410D" w:rsidRDefault="0018410D" w:rsidP="0018410D">
      <w:pPr>
        <w:ind w:left="153" w:right="177"/>
        <w:jc w:val="both"/>
        <w:rPr>
          <w:rFonts w:asciiTheme="minorHAnsi" w:eastAsia="Garamond" w:hAnsiTheme="minorHAnsi" w:cstheme="minorHAnsi"/>
          <w:sz w:val="22"/>
          <w:szCs w:val="22"/>
        </w:rPr>
        <w:sectPr w:rsidR="006F1D24" w:rsidRPr="0018410D">
          <w:pgSz w:w="12240" w:h="15840"/>
          <w:pgMar w:top="1060" w:right="1000" w:bottom="280" w:left="980" w:header="720" w:footer="720" w:gutter="0"/>
          <w:cols w:space="720"/>
        </w:sect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18410D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i/>
          <w:spacing w:val="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i/>
          <w:spacing w:val="2"/>
          <w:w w:val="98"/>
          <w:sz w:val="22"/>
          <w:szCs w:val="22"/>
        </w:rPr>
        <w:t>“</w:t>
      </w:r>
      <w:r w:rsidRPr="0018410D">
        <w:rPr>
          <w:rFonts w:asciiTheme="minorHAnsi" w:eastAsia="Garamond" w:hAnsiTheme="minorHAnsi" w:cstheme="minorHAnsi"/>
          <w:b/>
          <w:spacing w:val="3"/>
          <w:w w:val="98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gg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pacing w:val="3"/>
          <w:w w:val="98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b/>
          <w:w w:val="98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b/>
          <w:spacing w:val="6"/>
          <w:w w:val="9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w w:val="98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oo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na</w:t>
      </w:r>
      <w:r w:rsidRPr="0018410D">
        <w:rPr>
          <w:rFonts w:asciiTheme="minorHAnsi" w:eastAsia="Garamond" w:hAnsiTheme="minorHAnsi" w:cstheme="minorHAnsi"/>
          <w:b/>
          <w:spacing w:val="1"/>
          <w:w w:val="98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w w:val="98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w w:val="98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3"/>
          <w:w w:val="9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Inves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en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”</w:t>
      </w:r>
      <w:r w:rsidRPr="0018410D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illi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onza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</w:p>
    <w:p w14:paraId="3D716173" w14:textId="77777777" w:rsidR="006F1D24" w:rsidRPr="0018410D" w:rsidRDefault="0018410D" w:rsidP="0018410D">
      <w:pPr>
        <w:spacing w:before="81"/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lastRenderedPageBreak/>
        <w:t>Se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ec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or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18410D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18410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Progres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41B45CE2" w14:textId="77777777" w:rsidR="006F1D24" w:rsidRPr="0018410D" w:rsidRDefault="0018410D" w:rsidP="0018410D">
      <w:pPr>
        <w:spacing w:before="4"/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_________________________________________________________________________</w:t>
      </w:r>
    </w:p>
    <w:p w14:paraId="3F5C175A" w14:textId="77777777" w:rsidR="006F1D24" w:rsidRPr="0018410D" w:rsidRDefault="006F1D24" w:rsidP="0018410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AF8BBF3" w14:textId="77777777" w:rsidR="006F1D24" w:rsidRPr="0018410D" w:rsidRDefault="0018410D" w:rsidP="0018410D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3</w:t>
      </w:r>
      <w:r w:rsidRPr="0018410D">
        <w:rPr>
          <w:rFonts w:asciiTheme="minorHAnsi" w:eastAsia="Garamond" w:hAnsiTheme="minorHAnsi" w:cstheme="minorHAnsi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“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ay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hecke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-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na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wn</w:t>
      </w:r>
      <w:r w:rsidRPr="0018410D">
        <w:rPr>
          <w:rFonts w:asciiTheme="minorHAnsi" w:eastAsia="Garamond" w:hAnsiTheme="minorHAnsi" w:cstheme="minorHAnsi"/>
          <w:i/>
          <w:sz w:val="22"/>
          <w:szCs w:val="22"/>
        </w:rPr>
        <w:t>”</w:t>
      </w:r>
      <w:r w:rsidRPr="0018410D">
        <w:rPr>
          <w:rFonts w:asciiTheme="minorHAnsi" w:eastAsia="Garamond" w:hAnsiTheme="minorHAnsi" w:cstheme="minorHAnsi"/>
          <w:i/>
          <w:spacing w:val="-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os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in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-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Sanchez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434F3477" w14:textId="77777777" w:rsidR="006F1D24" w:rsidRPr="0018410D" w:rsidRDefault="0018410D" w:rsidP="0018410D">
      <w:pPr>
        <w:spacing w:before="6"/>
        <w:ind w:left="83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Courier New" w:hAnsiTheme="minorHAnsi" w:cstheme="minorHAnsi"/>
          <w:sz w:val="22"/>
          <w:szCs w:val="22"/>
        </w:rPr>
        <w:t>o</w:t>
      </w:r>
      <w:r w:rsidRPr="0018410D">
        <w:rPr>
          <w:rFonts w:asciiTheme="minorHAnsi" w:eastAsia="Courier New" w:hAnsiTheme="minorHAnsi" w:cstheme="minorHAnsi"/>
          <w:spacing w:val="10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esen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NY</w:t>
      </w:r>
      <w:r w:rsidRPr="0018410D">
        <w:rPr>
          <w:rFonts w:asciiTheme="minorHAnsi" w:eastAsia="Garamond" w:hAnsiTheme="minorHAnsi" w:cstheme="minorHAnsi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2017</w:t>
      </w:r>
      <w:r w:rsidRPr="0018410D">
        <w:rPr>
          <w:rFonts w:asciiTheme="minorHAnsi" w:eastAsia="Garamond" w:hAnsiTheme="minorHAnsi" w:cstheme="minorHAnsi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2017</w:t>
      </w:r>
      <w:r w:rsidRPr="0018410D">
        <w:rPr>
          <w:rFonts w:asciiTheme="minorHAnsi" w:eastAsia="Garamond" w:hAnsiTheme="minorHAnsi" w:cstheme="minorHAnsi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CL</w:t>
      </w:r>
      <w:r w:rsidRPr="0018410D">
        <w:rPr>
          <w:rFonts w:asciiTheme="minorHAnsi" w:eastAsia="Garamond" w:hAnsiTheme="minorHAnsi" w:cstheme="minorHAnsi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2017</w:t>
      </w:r>
      <w:r w:rsidRPr="0018410D">
        <w:rPr>
          <w:rFonts w:asciiTheme="minorHAnsi" w:eastAsia="Garamond" w:hAnsiTheme="minorHAnsi" w:cstheme="minorHAnsi"/>
          <w:w w:val="103"/>
          <w:sz w:val="22"/>
          <w:szCs w:val="22"/>
        </w:rPr>
        <w:t>)</w:t>
      </w:r>
    </w:p>
    <w:p w14:paraId="509C953E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22164776" w14:textId="77777777" w:rsidR="006F1D24" w:rsidRPr="0018410D" w:rsidRDefault="006F1D24" w:rsidP="0018410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BC04ED6" w14:textId="77777777" w:rsidR="006F1D24" w:rsidRPr="0018410D" w:rsidRDefault="0018410D" w:rsidP="0018410D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Microsoft Sans Serif" w:hAnsiTheme="minorHAnsi" w:cstheme="minorHAnsi"/>
          <w:sz w:val="22"/>
          <w:szCs w:val="22"/>
        </w:rPr>
        <w:t xml:space="preserve">§   </w:t>
      </w:r>
      <w:r w:rsidRPr="0018410D">
        <w:rPr>
          <w:rFonts w:asciiTheme="minorHAnsi" w:eastAsia="Microsoft Sans Serif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4</w:t>
      </w:r>
      <w:r w:rsidRPr="0018410D">
        <w:rPr>
          <w:rFonts w:asciiTheme="minorHAnsi" w:eastAsia="Garamond" w:hAnsiTheme="minorHAnsi" w:cstheme="minorHAnsi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“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In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onsu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ed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4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ke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8410D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uc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Em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iri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ca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pp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b/>
          <w:spacing w:val="2"/>
          <w:sz w:val="22"/>
          <w:szCs w:val="22"/>
        </w:rPr>
        <w:t>oac</w:t>
      </w:r>
      <w:r w:rsidRPr="0018410D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i/>
          <w:sz w:val="22"/>
          <w:szCs w:val="22"/>
        </w:rPr>
        <w:t>”</w:t>
      </w:r>
      <w:r w:rsidRPr="0018410D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onza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o</w:t>
      </w:r>
    </w:p>
    <w:p w14:paraId="2B9D40D5" w14:textId="77777777" w:rsidR="006F1D24" w:rsidRPr="0018410D" w:rsidRDefault="0018410D" w:rsidP="0018410D">
      <w:pPr>
        <w:spacing w:before="6"/>
        <w:ind w:left="47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be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rt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i</w:t>
      </w:r>
    </w:p>
    <w:p w14:paraId="4ACD0418" w14:textId="77777777" w:rsidR="006F1D24" w:rsidRPr="0018410D" w:rsidRDefault="0018410D" w:rsidP="0018410D">
      <w:pPr>
        <w:spacing w:before="8"/>
        <w:ind w:left="83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Courier New" w:hAnsiTheme="minorHAnsi" w:cstheme="minorHAnsi"/>
          <w:sz w:val="22"/>
          <w:szCs w:val="22"/>
        </w:rPr>
        <w:t>o</w:t>
      </w:r>
      <w:r w:rsidRPr="0018410D">
        <w:rPr>
          <w:rFonts w:asciiTheme="minorHAnsi" w:eastAsia="Courier New" w:hAnsiTheme="minorHAnsi" w:cstheme="minorHAnsi"/>
          <w:spacing w:val="10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sz w:val="22"/>
          <w:szCs w:val="22"/>
        </w:rPr>
        <w:t>y</w:t>
      </w:r>
      <w:r w:rsidRPr="0018410D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z w:val="22"/>
          <w:szCs w:val="22"/>
        </w:rPr>
        <w:t>R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househo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fi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nanc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3"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ll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w</w:t>
      </w:r>
      <w:r w:rsidRPr="0018410D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p</w:t>
      </w:r>
    </w:p>
    <w:p w14:paraId="3622E8F5" w14:textId="77777777" w:rsidR="006F1D24" w:rsidRPr="0018410D" w:rsidRDefault="006F1D24" w:rsidP="0018410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4FC97B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33F162A7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4E627AF5" w14:textId="77777777" w:rsidR="006F1D24" w:rsidRPr="0018410D" w:rsidRDefault="006F1D24" w:rsidP="0018410D">
      <w:pPr>
        <w:rPr>
          <w:rFonts w:asciiTheme="minorHAnsi" w:hAnsiTheme="minorHAnsi" w:cstheme="minorHAnsi"/>
          <w:sz w:val="22"/>
          <w:szCs w:val="22"/>
        </w:rPr>
      </w:pPr>
    </w:p>
    <w:p w14:paraId="3313DE20" w14:textId="77777777" w:rsidR="006F1D24" w:rsidRPr="0018410D" w:rsidRDefault="0018410D" w:rsidP="0018410D">
      <w:pPr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Add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iti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ona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410D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orma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1C3D324A" w14:textId="77777777" w:rsidR="006F1D24" w:rsidRPr="0018410D" w:rsidRDefault="0018410D" w:rsidP="0018410D">
      <w:pPr>
        <w:spacing w:before="4"/>
        <w:ind w:left="113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_________________________________________________________________________</w:t>
      </w:r>
    </w:p>
    <w:p w14:paraId="72BF115A" w14:textId="77777777" w:rsidR="006F1D24" w:rsidRPr="0018410D" w:rsidRDefault="006F1D24" w:rsidP="0018410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09AD0C" w14:textId="77777777" w:rsidR="006F1D24" w:rsidRPr="0018410D" w:rsidRDefault="0018410D" w:rsidP="0018410D">
      <w:pPr>
        <w:ind w:left="113" w:right="2760"/>
        <w:rPr>
          <w:rFonts w:asciiTheme="minorHAnsi" w:eastAsia="Garamond" w:hAnsiTheme="minorHAnsi" w:cstheme="minorHAnsi"/>
          <w:sz w:val="22"/>
          <w:szCs w:val="22"/>
        </w:rPr>
      </w:pP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Language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:                    </w:t>
      </w:r>
      <w:r w:rsidRPr="0018410D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Span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na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18410D">
        <w:rPr>
          <w:rFonts w:asciiTheme="minorHAnsi" w:eastAsia="Garamond" w:hAnsiTheme="minorHAnsi" w:cstheme="minorHAnsi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speake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r)</w:t>
      </w:r>
      <w:r w:rsidRPr="0018410D">
        <w:rPr>
          <w:rFonts w:asciiTheme="minorHAnsi" w:eastAsia="Garamond" w:hAnsiTheme="minorHAnsi" w:cstheme="minorHAnsi"/>
          <w:sz w:val="22"/>
          <w:szCs w:val="22"/>
        </w:rPr>
        <w:t>,</w:t>
      </w:r>
      <w:r w:rsidRPr="0018410D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z w:val="22"/>
          <w:szCs w:val="22"/>
        </w:rPr>
        <w:t>h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(fl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uen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410D">
        <w:rPr>
          <w:rFonts w:asciiTheme="minorHAnsi" w:eastAsia="Garamond" w:hAnsiTheme="minorHAnsi" w:cstheme="minorHAnsi"/>
          <w:sz w:val="22"/>
          <w:szCs w:val="22"/>
        </w:rPr>
        <w:t>)</w:t>
      </w:r>
      <w:r w:rsidRPr="0018410D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18410D">
        <w:rPr>
          <w:rFonts w:asciiTheme="minorHAnsi" w:eastAsia="Garamond" w:hAnsiTheme="minorHAnsi" w:cstheme="minorHAnsi"/>
          <w:sz w:val="22"/>
          <w:szCs w:val="22"/>
        </w:rPr>
        <w:t>d</w:t>
      </w:r>
      <w:r w:rsidRPr="0018410D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It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li</w:t>
      </w:r>
      <w:r w:rsidRPr="0018410D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a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(fl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uen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t)</w:t>
      </w:r>
      <w:r w:rsidRPr="0018410D">
        <w:rPr>
          <w:rFonts w:asciiTheme="minorHAnsi" w:eastAsia="Garamond" w:hAnsiTheme="minorHAnsi" w:cstheme="minorHAnsi"/>
          <w:sz w:val="22"/>
          <w:szCs w:val="22"/>
        </w:rPr>
        <w:t>.</w:t>
      </w:r>
      <w:r w:rsidRPr="0018410D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8410D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pu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8410D">
        <w:rPr>
          <w:rFonts w:asciiTheme="minorHAnsi" w:eastAsia="Garamond" w:hAnsiTheme="minorHAnsi" w:cstheme="minorHAnsi"/>
          <w:sz w:val="22"/>
          <w:szCs w:val="22"/>
        </w:rPr>
        <w:t>g</w:t>
      </w:r>
      <w:r w:rsidRPr="0018410D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Sk</w:t>
      </w:r>
      <w:r w:rsidRPr="0018410D">
        <w:rPr>
          <w:rFonts w:asciiTheme="minorHAnsi" w:eastAsia="Garamond" w:hAnsiTheme="minorHAnsi" w:cstheme="minorHAnsi"/>
          <w:spacing w:val="1"/>
          <w:sz w:val="22"/>
          <w:szCs w:val="22"/>
        </w:rPr>
        <w:t>ill</w:t>
      </w:r>
      <w:r w:rsidRPr="0018410D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410D">
        <w:rPr>
          <w:rFonts w:asciiTheme="minorHAnsi" w:eastAsia="Garamond" w:hAnsiTheme="minorHAnsi" w:cstheme="minorHAnsi"/>
          <w:sz w:val="22"/>
          <w:szCs w:val="22"/>
        </w:rPr>
        <w:t xml:space="preserve">:          </w:t>
      </w:r>
      <w:r w:rsidRPr="0018410D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18410D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</w:p>
    <w:sectPr w:rsidR="006F1D24" w:rsidRPr="0018410D">
      <w:pgSz w:w="12240" w:h="15840"/>
      <w:pgMar w:top="130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A0779"/>
    <w:multiLevelType w:val="multilevel"/>
    <w:tmpl w:val="B94C31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D24"/>
    <w:rsid w:val="0018410D"/>
    <w:rsid w:val="006F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FFBC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8410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4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yle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2021-07-19T11:48:00Z</dcterms:modified>
</cp:coreProperties>
</file>